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DB998" w14:textId="1F4F6A52" w:rsidR="003A780C" w:rsidRPr="00183258" w:rsidRDefault="005F4730" w:rsidP="00183258">
      <w:pPr>
        <w:spacing w:before="50"/>
        <w:ind w:left="4072" w:right="4051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18325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183258">
        <w:rPr>
          <w:rFonts w:asciiTheme="minorHAnsi" w:eastAsia="Calibri" w:hAnsiTheme="minorHAnsi" w:cstheme="minorHAnsi"/>
          <w:b/>
          <w:spacing w:val="1"/>
          <w:sz w:val="22"/>
          <w:szCs w:val="22"/>
        </w:rPr>
        <w:t>ur</w:t>
      </w:r>
      <w:r w:rsidRPr="00183258">
        <w:rPr>
          <w:rFonts w:asciiTheme="minorHAnsi" w:eastAsia="Calibri" w:hAnsiTheme="minorHAnsi" w:cstheme="minorHAnsi"/>
          <w:b/>
          <w:spacing w:val="-1"/>
          <w:sz w:val="22"/>
          <w:szCs w:val="22"/>
        </w:rPr>
        <w:t>r</w:t>
      </w:r>
      <w:r w:rsidRPr="00183258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183258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183258">
        <w:rPr>
          <w:rFonts w:asciiTheme="minorHAnsi" w:eastAsia="Calibri" w:hAnsiTheme="minorHAnsi" w:cstheme="minorHAnsi"/>
          <w:b/>
          <w:spacing w:val="-1"/>
          <w:sz w:val="22"/>
          <w:szCs w:val="22"/>
        </w:rPr>
        <w:t>u</w:t>
      </w:r>
      <w:r w:rsidRPr="00183258">
        <w:rPr>
          <w:rFonts w:asciiTheme="minorHAnsi" w:eastAsia="Calibri" w:hAnsiTheme="minorHAnsi" w:cstheme="minorHAnsi"/>
          <w:b/>
          <w:spacing w:val="1"/>
          <w:sz w:val="22"/>
          <w:szCs w:val="22"/>
        </w:rPr>
        <w:t>lu</w:t>
      </w:r>
      <w:r w:rsidRPr="00183258">
        <w:rPr>
          <w:rFonts w:asciiTheme="minorHAnsi" w:eastAsia="Calibri" w:hAnsiTheme="minorHAnsi" w:cstheme="minorHAnsi"/>
          <w:b/>
          <w:sz w:val="22"/>
          <w:szCs w:val="22"/>
        </w:rPr>
        <w:t>m vi</w:t>
      </w:r>
      <w:r w:rsidRPr="00183258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183258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183258">
        <w:rPr>
          <w:rFonts w:asciiTheme="minorHAnsi" w:eastAsia="Calibri" w:hAnsiTheme="minorHAnsi" w:cstheme="minorHAnsi"/>
          <w:b/>
          <w:sz w:val="22"/>
          <w:szCs w:val="22"/>
        </w:rPr>
        <w:t>e</w:t>
      </w:r>
    </w:p>
    <w:p w14:paraId="0E95C294" w14:textId="77777777" w:rsidR="003A780C" w:rsidRPr="00183258" w:rsidRDefault="003A780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8BF73E" w14:textId="77777777" w:rsidR="00183258" w:rsidRPr="00183258" w:rsidRDefault="005F4730" w:rsidP="00183258">
      <w:pPr>
        <w:spacing w:before="12" w:line="403" w:lineRule="auto"/>
        <w:ind w:right="2787"/>
        <w:rPr>
          <w:rFonts w:asciiTheme="minorHAnsi" w:eastAsia="Calibri" w:hAnsiTheme="minorHAnsi" w:cstheme="minorHAnsi"/>
          <w:sz w:val="22"/>
          <w:szCs w:val="22"/>
        </w:rPr>
      </w:pPr>
      <w:r w:rsidRPr="00183258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183258">
        <w:rPr>
          <w:rFonts w:asciiTheme="minorHAnsi" w:eastAsia="Calibri" w:hAnsiTheme="minorHAnsi" w:cstheme="minorHAnsi"/>
          <w:sz w:val="22"/>
          <w:szCs w:val="22"/>
        </w:rPr>
        <w:t>ER</w:t>
      </w:r>
      <w:r w:rsidRPr="00183258">
        <w:rPr>
          <w:rFonts w:asciiTheme="minorHAnsi" w:eastAsia="Calibri" w:hAnsiTheme="minorHAnsi" w:cstheme="minorHAnsi"/>
          <w:spacing w:val="-3"/>
          <w:sz w:val="22"/>
          <w:szCs w:val="22"/>
        </w:rPr>
        <w:t>S</w:t>
      </w:r>
      <w:r w:rsidRPr="00183258">
        <w:rPr>
          <w:rFonts w:asciiTheme="minorHAnsi" w:eastAsia="Calibri" w:hAnsiTheme="minorHAnsi" w:cstheme="minorHAnsi"/>
          <w:sz w:val="22"/>
          <w:szCs w:val="22"/>
        </w:rPr>
        <w:t>O</w:t>
      </w:r>
      <w:r w:rsidRPr="0018325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Calibri" w:hAnsiTheme="minorHAnsi" w:cstheme="minorHAnsi"/>
          <w:sz w:val="22"/>
          <w:szCs w:val="22"/>
        </w:rPr>
        <w:t>AL</w:t>
      </w:r>
      <w:r w:rsidRPr="0018325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83258">
        <w:rPr>
          <w:rFonts w:asciiTheme="minorHAnsi" w:eastAsia="Calibri" w:hAnsiTheme="minorHAnsi" w:cstheme="minorHAnsi"/>
          <w:sz w:val="22"/>
          <w:szCs w:val="22"/>
        </w:rPr>
        <w:t>I</w:t>
      </w:r>
      <w:r w:rsidRPr="0018325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Calibri" w:hAnsiTheme="minorHAnsi" w:cstheme="minorHAnsi"/>
          <w:sz w:val="22"/>
          <w:szCs w:val="22"/>
        </w:rPr>
        <w:t>FO</w:t>
      </w:r>
      <w:r w:rsidRPr="00183258">
        <w:rPr>
          <w:rFonts w:asciiTheme="minorHAnsi" w:eastAsia="Calibri" w:hAnsiTheme="minorHAnsi" w:cstheme="minorHAnsi"/>
          <w:spacing w:val="-3"/>
          <w:sz w:val="22"/>
          <w:szCs w:val="22"/>
        </w:rPr>
        <w:t>R</w:t>
      </w:r>
      <w:r w:rsidRPr="00183258">
        <w:rPr>
          <w:rFonts w:asciiTheme="minorHAnsi" w:eastAsia="Calibri" w:hAnsiTheme="minorHAnsi" w:cstheme="minorHAnsi"/>
          <w:spacing w:val="-2"/>
          <w:sz w:val="22"/>
          <w:szCs w:val="22"/>
        </w:rPr>
        <w:t>M</w:t>
      </w:r>
      <w:r w:rsidRPr="00183258">
        <w:rPr>
          <w:rFonts w:asciiTheme="minorHAnsi" w:eastAsia="Calibri" w:hAnsiTheme="minorHAnsi" w:cstheme="minorHAnsi"/>
          <w:sz w:val="22"/>
          <w:szCs w:val="22"/>
        </w:rPr>
        <w:t xml:space="preserve">ATION </w:t>
      </w:r>
    </w:p>
    <w:p w14:paraId="69302614" w14:textId="40D53672" w:rsidR="003A780C" w:rsidRPr="00183258" w:rsidRDefault="00183258" w:rsidP="00183258">
      <w:pPr>
        <w:spacing w:before="30"/>
        <w:rPr>
          <w:rFonts w:asciiTheme="minorHAnsi" w:hAnsiTheme="minorHAnsi" w:cstheme="minorHAnsi"/>
          <w:sz w:val="22"/>
          <w:szCs w:val="22"/>
        </w:rPr>
      </w:pPr>
      <w:r w:rsidRPr="00183258">
        <w:rPr>
          <w:rFonts w:asciiTheme="minorHAnsi" w:hAnsiTheme="minorHAnsi" w:cstheme="minorHAnsi"/>
          <w:sz w:val="22"/>
          <w:szCs w:val="22"/>
        </w:rPr>
        <w:t>Hashir Read</w:t>
      </w:r>
    </w:p>
    <w:p w14:paraId="7731AD2C" w14:textId="77777777" w:rsidR="003A780C" w:rsidRPr="00183258" w:rsidRDefault="003A780C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47CD5E01" w14:textId="77777777" w:rsidR="003A780C" w:rsidRPr="00183258" w:rsidRDefault="005F4730" w:rsidP="00183258">
      <w:pPr>
        <w:ind w:right="3356"/>
        <w:rPr>
          <w:rFonts w:asciiTheme="minorHAnsi" w:eastAsia="Calibri" w:hAnsiTheme="minorHAnsi" w:cstheme="minorHAnsi"/>
          <w:sz w:val="22"/>
          <w:szCs w:val="22"/>
        </w:rPr>
      </w:pPr>
      <w:r w:rsidRPr="0018325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Calibri" w:hAnsiTheme="minorHAnsi" w:cstheme="minorHAnsi"/>
          <w:sz w:val="22"/>
          <w:szCs w:val="22"/>
        </w:rPr>
        <w:t>ati</w:t>
      </w:r>
      <w:r w:rsidRPr="00183258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183258">
        <w:rPr>
          <w:rFonts w:asciiTheme="minorHAnsi" w:eastAsia="Calibri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Calibri" w:hAnsiTheme="minorHAnsi" w:cstheme="minorHAnsi"/>
          <w:sz w:val="22"/>
          <w:szCs w:val="22"/>
        </w:rPr>
        <w:t>al</w:t>
      </w:r>
      <w:r w:rsidRPr="00183258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Calibri" w:hAnsiTheme="minorHAnsi" w:cstheme="minorHAnsi"/>
          <w:sz w:val="22"/>
          <w:szCs w:val="22"/>
        </w:rPr>
        <w:t>t</w:t>
      </w:r>
      <w:r w:rsidRPr="00183258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183258">
        <w:rPr>
          <w:rFonts w:asciiTheme="minorHAnsi" w:eastAsia="Calibri" w:hAnsiTheme="minorHAnsi" w:cstheme="minorHAnsi"/>
          <w:sz w:val="22"/>
          <w:szCs w:val="22"/>
        </w:rPr>
        <w:t>:</w:t>
      </w:r>
      <w:r w:rsidRPr="00183258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183258">
        <w:rPr>
          <w:rFonts w:asciiTheme="minorHAnsi" w:eastAsia="Calibri" w:hAnsiTheme="minorHAnsi" w:cstheme="minorHAnsi"/>
          <w:sz w:val="22"/>
          <w:szCs w:val="22"/>
        </w:rPr>
        <w:t>Ital</w:t>
      </w:r>
      <w:r w:rsidRPr="00183258">
        <w:rPr>
          <w:rFonts w:asciiTheme="minorHAnsi" w:eastAsia="Calibri" w:hAnsiTheme="minorHAnsi" w:cstheme="minorHAnsi"/>
          <w:spacing w:val="-3"/>
          <w:sz w:val="22"/>
          <w:szCs w:val="22"/>
        </w:rPr>
        <w:t>i</w:t>
      </w:r>
      <w:r w:rsidRPr="00183258">
        <w:rPr>
          <w:rFonts w:asciiTheme="minorHAnsi" w:eastAsia="Calibri" w:hAnsiTheme="minorHAnsi" w:cstheme="minorHAnsi"/>
          <w:sz w:val="22"/>
          <w:szCs w:val="22"/>
        </w:rPr>
        <w:t>an</w:t>
      </w:r>
    </w:p>
    <w:p w14:paraId="2C9C314B" w14:textId="77777777" w:rsidR="003A780C" w:rsidRPr="00183258" w:rsidRDefault="003A780C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7F1BD76B" w14:textId="77777777" w:rsidR="003A780C" w:rsidRPr="00183258" w:rsidRDefault="005F4730" w:rsidP="00183258">
      <w:pPr>
        <w:ind w:right="3518"/>
        <w:rPr>
          <w:rFonts w:asciiTheme="minorHAnsi" w:eastAsia="Calibri" w:hAnsiTheme="minorHAnsi" w:cstheme="minorHAnsi"/>
          <w:sz w:val="22"/>
          <w:szCs w:val="22"/>
        </w:rPr>
      </w:pPr>
      <w:r w:rsidRPr="00183258">
        <w:rPr>
          <w:rFonts w:asciiTheme="minorHAnsi" w:eastAsia="Calibri" w:hAnsiTheme="minorHAnsi" w:cstheme="minorHAnsi"/>
          <w:sz w:val="22"/>
          <w:szCs w:val="22"/>
        </w:rPr>
        <w:t>T</w:t>
      </w:r>
      <w:r w:rsidRPr="00183258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183258">
        <w:rPr>
          <w:rFonts w:asciiTheme="minorHAnsi" w:eastAsia="Calibri" w:hAnsiTheme="minorHAnsi" w:cstheme="minorHAnsi"/>
          <w:sz w:val="22"/>
          <w:szCs w:val="22"/>
        </w:rPr>
        <w:t>l:</w:t>
      </w:r>
      <w:r w:rsidRPr="0018325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183258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183258">
        <w:rPr>
          <w:rFonts w:asciiTheme="minorHAnsi" w:eastAsia="Calibri" w:hAnsiTheme="minorHAnsi" w:cstheme="minorHAnsi"/>
          <w:spacing w:val="-2"/>
          <w:sz w:val="22"/>
          <w:szCs w:val="22"/>
        </w:rPr>
        <w:t>29</w:t>
      </w:r>
      <w:r w:rsidRPr="00183258">
        <w:rPr>
          <w:rFonts w:asciiTheme="minorHAnsi" w:eastAsia="Calibri" w:hAnsiTheme="minorHAnsi" w:cstheme="minorHAnsi"/>
          <w:spacing w:val="1"/>
          <w:sz w:val="22"/>
          <w:szCs w:val="22"/>
        </w:rPr>
        <w:t>3</w:t>
      </w:r>
      <w:r w:rsidRPr="00183258">
        <w:rPr>
          <w:rFonts w:asciiTheme="minorHAnsi" w:eastAsia="Calibri" w:hAnsiTheme="minorHAnsi" w:cstheme="minorHAnsi"/>
          <w:spacing w:val="-2"/>
          <w:sz w:val="22"/>
          <w:szCs w:val="22"/>
        </w:rPr>
        <w:t>0</w:t>
      </w:r>
      <w:r w:rsidRPr="00183258">
        <w:rPr>
          <w:rFonts w:asciiTheme="minorHAnsi" w:eastAsia="Calibri" w:hAnsiTheme="minorHAnsi" w:cstheme="minorHAnsi"/>
          <w:spacing w:val="1"/>
          <w:sz w:val="22"/>
          <w:szCs w:val="22"/>
        </w:rPr>
        <w:t>5</w:t>
      </w:r>
      <w:r w:rsidRPr="00183258">
        <w:rPr>
          <w:rFonts w:asciiTheme="minorHAnsi" w:eastAsia="Calibri" w:hAnsiTheme="minorHAnsi" w:cstheme="minorHAnsi"/>
          <w:spacing w:val="-2"/>
          <w:sz w:val="22"/>
          <w:szCs w:val="22"/>
        </w:rPr>
        <w:t>9</w:t>
      </w:r>
      <w:r w:rsidRPr="00183258">
        <w:rPr>
          <w:rFonts w:asciiTheme="minorHAnsi" w:eastAsia="Calibri" w:hAnsiTheme="minorHAnsi" w:cstheme="minorHAnsi"/>
          <w:spacing w:val="1"/>
          <w:sz w:val="22"/>
          <w:szCs w:val="22"/>
        </w:rPr>
        <w:t>4</w:t>
      </w:r>
      <w:r w:rsidRPr="00183258">
        <w:rPr>
          <w:rFonts w:asciiTheme="minorHAnsi" w:eastAsia="Calibri" w:hAnsiTheme="minorHAnsi" w:cstheme="minorHAnsi"/>
          <w:spacing w:val="-2"/>
          <w:sz w:val="22"/>
          <w:szCs w:val="22"/>
        </w:rPr>
        <w:t>7</w:t>
      </w:r>
      <w:r w:rsidRPr="00183258">
        <w:rPr>
          <w:rFonts w:asciiTheme="minorHAnsi" w:eastAsia="Calibri" w:hAnsiTheme="minorHAnsi" w:cstheme="minorHAnsi"/>
          <w:sz w:val="22"/>
          <w:szCs w:val="22"/>
        </w:rPr>
        <w:t>6</w:t>
      </w:r>
    </w:p>
    <w:p w14:paraId="6A242785" w14:textId="77777777" w:rsidR="003A780C" w:rsidRPr="00183258" w:rsidRDefault="003A780C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1CF03201" w14:textId="678974B6" w:rsidR="003A780C" w:rsidRPr="00183258" w:rsidRDefault="005F4730" w:rsidP="00183258">
      <w:pPr>
        <w:rPr>
          <w:rFonts w:asciiTheme="minorHAnsi" w:eastAsia="Calibri" w:hAnsiTheme="minorHAnsi" w:cstheme="minorHAnsi"/>
          <w:sz w:val="22"/>
          <w:szCs w:val="22"/>
        </w:rPr>
      </w:pPr>
      <w:r w:rsidRPr="00183258">
        <w:rPr>
          <w:rFonts w:asciiTheme="minorHAnsi" w:eastAsia="Calibri" w:hAnsiTheme="minorHAnsi" w:cstheme="minorHAnsi"/>
          <w:sz w:val="22"/>
          <w:szCs w:val="22"/>
        </w:rPr>
        <w:t>E</w:t>
      </w:r>
      <w:r w:rsidRPr="00183258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183258">
        <w:rPr>
          <w:rFonts w:asciiTheme="minorHAnsi" w:eastAsia="Calibri" w:hAnsiTheme="minorHAnsi" w:cstheme="minorHAnsi"/>
          <w:sz w:val="22"/>
          <w:szCs w:val="22"/>
        </w:rPr>
        <w:t>ai</w:t>
      </w:r>
      <w:r w:rsidRPr="00183258">
        <w:rPr>
          <w:rFonts w:asciiTheme="minorHAnsi" w:eastAsia="Calibri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Calibri" w:hAnsiTheme="minorHAnsi" w:cstheme="minorHAnsi"/>
          <w:sz w:val="22"/>
          <w:szCs w:val="22"/>
        </w:rPr>
        <w:t>:</w:t>
      </w:r>
      <w:r w:rsidRPr="00183258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="00183258" w:rsidRPr="00183258">
        <w:rPr>
          <w:rFonts w:asciiTheme="minorHAnsi" w:eastAsia="Calibri" w:hAnsiTheme="minorHAnsi" w:cstheme="minorHAnsi"/>
          <w:sz w:val="22"/>
          <w:szCs w:val="22"/>
        </w:rPr>
        <w:t>hashir@gmail.com</w:t>
      </w:r>
    </w:p>
    <w:p w14:paraId="45BB22C9" w14:textId="77777777" w:rsidR="003A780C" w:rsidRPr="00183258" w:rsidRDefault="003A780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324B5E" w14:textId="77777777" w:rsidR="003A780C" w:rsidRPr="00183258" w:rsidRDefault="003A780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822087" w14:textId="77777777" w:rsidR="003A780C" w:rsidRPr="00183258" w:rsidRDefault="003A780C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3A780C" w:rsidRPr="00183258">
          <w:pgSz w:w="11920" w:h="16840"/>
          <w:pgMar w:top="1340" w:right="1040" w:bottom="280" w:left="1020" w:header="720" w:footer="720" w:gutter="0"/>
          <w:cols w:space="720"/>
        </w:sectPr>
      </w:pPr>
    </w:p>
    <w:p w14:paraId="5E26AA8A" w14:textId="77777777" w:rsidR="003A780C" w:rsidRPr="00183258" w:rsidRDefault="005F4730">
      <w:pPr>
        <w:spacing w:before="37"/>
        <w:ind w:left="1201" w:hanging="58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J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PP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F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J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B</w:t>
      </w:r>
    </w:p>
    <w:p w14:paraId="0C6965A0" w14:textId="77777777" w:rsidR="003A780C" w:rsidRPr="00183258" w:rsidRDefault="005F4730">
      <w:pPr>
        <w:spacing w:before="3" w:line="200" w:lineRule="exact"/>
        <w:ind w:left="653" w:firstLine="84"/>
        <w:jc w:val="right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F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21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9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EN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</w:p>
    <w:p w14:paraId="426C5768" w14:textId="77777777" w:rsidR="003A780C" w:rsidRPr="00183258" w:rsidRDefault="005F4730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  <w:r w:rsidRPr="00183258">
        <w:rPr>
          <w:rFonts w:asciiTheme="minorHAnsi" w:hAnsiTheme="minorHAnsi" w:cstheme="minorHAnsi"/>
          <w:sz w:val="22"/>
          <w:szCs w:val="22"/>
        </w:rPr>
        <w:br w:type="column"/>
      </w:r>
    </w:p>
    <w:p w14:paraId="51621808" w14:textId="41B19AFE" w:rsidR="003A780C" w:rsidRPr="00183258" w:rsidRDefault="005F4730">
      <w:pPr>
        <w:ind w:right="169"/>
        <w:rPr>
          <w:rFonts w:asciiTheme="minorHAnsi" w:eastAsia="Arial" w:hAnsiTheme="minorHAnsi" w:cstheme="minorHAnsi"/>
          <w:sz w:val="22"/>
          <w:szCs w:val="22"/>
        </w:rPr>
        <w:sectPr w:rsidR="003A780C" w:rsidRPr="00183258">
          <w:type w:val="continuous"/>
          <w:pgSz w:w="11920" w:h="16840"/>
          <w:pgMar w:top="1340" w:right="1040" w:bottom="280" w:left="1020" w:header="720" w:footer="720" w:gutter="0"/>
          <w:cols w:num="2" w:space="720" w:equalWidth="0">
            <w:col w:w="2670" w:space="434"/>
            <w:col w:w="6756"/>
          </w:cols>
        </w:sectPr>
      </w:pP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ne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sc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,</w:t>
      </w:r>
      <w:r w:rsidRPr="001832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op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z w:val="22"/>
          <w:szCs w:val="22"/>
        </w:rPr>
        <w:t>;</w:t>
      </w:r>
      <w:r w:rsidRPr="001832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0"/>
          <w:sz w:val="22"/>
          <w:szCs w:val="22"/>
        </w:rPr>
        <w:t>v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k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w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f</w:t>
      </w:r>
      <w:r w:rsidRPr="001832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10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an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ys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>q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>s</w:t>
      </w:r>
    </w:p>
    <w:p w14:paraId="317B8A8F" w14:textId="77777777" w:rsidR="003A780C" w:rsidRPr="00183258" w:rsidRDefault="003A780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7F5674" w14:textId="77777777" w:rsidR="003A780C" w:rsidRPr="00183258" w:rsidRDefault="003A780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F249D6D" w14:textId="77777777" w:rsidR="003A780C" w:rsidRPr="00183258" w:rsidRDefault="005F4730">
      <w:pPr>
        <w:spacing w:before="37"/>
        <w:ind w:left="1193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183258">
        <w:rPr>
          <w:rFonts w:asciiTheme="minorHAnsi" w:eastAsia="Arial" w:hAnsiTheme="minorHAnsi" w:cstheme="minorHAnsi"/>
          <w:sz w:val="22"/>
          <w:szCs w:val="22"/>
        </w:rPr>
        <w:t>UAL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F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CA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ION</w:t>
      </w:r>
    </w:p>
    <w:p w14:paraId="0AB806B0" w14:textId="77777777" w:rsidR="003A780C" w:rsidRPr="00183258" w:rsidRDefault="003A780C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50E5483B" w14:textId="77777777" w:rsidR="003A780C" w:rsidRPr="00183258" w:rsidRDefault="005F4730">
      <w:pPr>
        <w:spacing w:line="426" w:lineRule="auto"/>
        <w:ind w:left="113" w:right="74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183258">
        <w:rPr>
          <w:rFonts w:asciiTheme="minorHAnsi" w:eastAsia="Arial" w:hAnsiTheme="minorHAnsi" w:cstheme="minorHAnsi"/>
          <w:sz w:val="22"/>
          <w:szCs w:val="22"/>
        </w:rPr>
        <w:t>to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z w:val="22"/>
          <w:szCs w:val="22"/>
        </w:rPr>
        <w:t>er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2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83258">
        <w:rPr>
          <w:rFonts w:asciiTheme="minorHAnsi" w:eastAsia="Arial" w:hAnsiTheme="minorHAnsi" w:cstheme="minorHAnsi"/>
          <w:sz w:val="22"/>
          <w:szCs w:val="22"/>
        </w:rPr>
        <w:t>15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–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De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2017 </w:t>
      </w:r>
      <w:r w:rsidRPr="0018325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ter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gree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–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83258">
        <w:rPr>
          <w:rFonts w:asciiTheme="minorHAnsi" w:eastAsia="Arial" w:hAnsiTheme="minorHAnsi" w:cstheme="minorHAnsi"/>
          <w:sz w:val="22"/>
          <w:szCs w:val="22"/>
        </w:rPr>
        <w:t>er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tà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,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It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z w:val="22"/>
          <w:szCs w:val="22"/>
        </w:rPr>
        <w:t>. Fe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–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te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2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5    </w:t>
      </w:r>
      <w:r w:rsidRPr="0018325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cert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if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ate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at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B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Ce</w:t>
      </w:r>
      <w:r w:rsidRPr="00183258">
        <w:rPr>
          <w:rFonts w:asciiTheme="minorHAnsi" w:eastAsia="Arial" w:hAnsiTheme="minorHAnsi" w:cstheme="minorHAnsi"/>
          <w:sz w:val="22"/>
          <w:szCs w:val="22"/>
        </w:rPr>
        <w:t>nt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“Ca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bri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z w:val="22"/>
          <w:szCs w:val="22"/>
        </w:rPr>
        <w:t>ge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183258">
        <w:rPr>
          <w:rFonts w:asciiTheme="minorHAnsi" w:eastAsia="Arial" w:hAnsiTheme="minorHAnsi" w:cstheme="minorHAnsi"/>
          <w:sz w:val="22"/>
          <w:szCs w:val="22"/>
        </w:rPr>
        <w:t>,</w:t>
      </w:r>
    </w:p>
    <w:p w14:paraId="0710E56A" w14:textId="77777777" w:rsidR="003A780C" w:rsidRPr="00183258" w:rsidRDefault="005F4730">
      <w:pPr>
        <w:spacing w:before="4"/>
        <w:ind w:left="3054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er</w:t>
      </w:r>
      <w:r w:rsidRPr="0018325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o,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It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2E3DCF27" w14:textId="77777777" w:rsidR="003A780C" w:rsidRPr="00183258" w:rsidRDefault="003A780C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1440D520" w14:textId="77777777" w:rsidR="003A780C" w:rsidRPr="00183258" w:rsidRDefault="005F4730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183258">
        <w:rPr>
          <w:rFonts w:asciiTheme="minorHAnsi" w:eastAsia="Arial" w:hAnsiTheme="minorHAnsi" w:cstheme="minorHAnsi"/>
          <w:sz w:val="22"/>
          <w:szCs w:val="22"/>
        </w:rPr>
        <w:t>15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                             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ert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ate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of Stu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es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eral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h”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at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“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C L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”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ol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,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n,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1832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163CEAD2" w14:textId="77777777" w:rsidR="003A780C" w:rsidRPr="00183258" w:rsidRDefault="003A780C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3A0924A0" w14:textId="77777777" w:rsidR="003A780C" w:rsidRPr="00183258" w:rsidRDefault="005F4730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183258">
        <w:rPr>
          <w:rFonts w:asciiTheme="minorHAnsi" w:eastAsia="Arial" w:hAnsiTheme="minorHAnsi" w:cstheme="minorHAnsi"/>
          <w:sz w:val="22"/>
          <w:szCs w:val="22"/>
        </w:rPr>
        <w:t>to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z w:val="22"/>
          <w:szCs w:val="22"/>
        </w:rPr>
        <w:t>er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2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83258">
        <w:rPr>
          <w:rFonts w:asciiTheme="minorHAnsi" w:eastAsia="Arial" w:hAnsiTheme="minorHAnsi" w:cstheme="minorHAnsi"/>
          <w:sz w:val="22"/>
          <w:szCs w:val="22"/>
        </w:rPr>
        <w:t>11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2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5        </w:t>
      </w:r>
      <w:r w:rsidRPr="00183258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or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z w:val="22"/>
          <w:szCs w:val="22"/>
        </w:rPr>
        <w:t>ee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–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83258">
        <w:rPr>
          <w:rFonts w:asciiTheme="minorHAnsi" w:eastAsia="Arial" w:hAnsiTheme="minorHAnsi" w:cstheme="minorHAnsi"/>
          <w:sz w:val="22"/>
          <w:szCs w:val="22"/>
        </w:rPr>
        <w:t>er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tà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er</w:t>
      </w:r>
      <w:r w:rsidRPr="0018325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o,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It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BCED9A8" w14:textId="77777777" w:rsidR="003A780C" w:rsidRPr="00183258" w:rsidRDefault="003A780C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1980B91B" w14:textId="77777777" w:rsidR="003A780C" w:rsidRPr="00183258" w:rsidRDefault="005F4730">
      <w:pPr>
        <w:ind w:left="2669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“</w:t>
      </w:r>
      <w:r w:rsidRPr="00183258">
        <w:rPr>
          <w:rFonts w:asciiTheme="minorHAnsi" w:eastAsia="Arial" w:hAnsiTheme="minorHAnsi" w:cstheme="minorHAnsi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f t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MG</w:t>
      </w:r>
      <w:r w:rsidRPr="00183258">
        <w:rPr>
          <w:rFonts w:asciiTheme="minorHAnsi" w:eastAsia="Arial" w:hAnsiTheme="minorHAnsi" w:cstheme="minorHAnsi"/>
          <w:sz w:val="22"/>
          <w:szCs w:val="22"/>
        </w:rPr>
        <w:t>MT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ne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to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83258">
        <w:rPr>
          <w:rFonts w:asciiTheme="minorHAnsi" w:eastAsia="Arial" w:hAnsiTheme="minorHAnsi" w:cstheme="minorHAnsi"/>
          <w:sz w:val="22"/>
          <w:szCs w:val="22"/>
        </w:rPr>
        <w:t>or</w:t>
      </w:r>
      <w:r w:rsidRPr="0018325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”.</w:t>
      </w:r>
    </w:p>
    <w:p w14:paraId="7A4A07B0" w14:textId="77777777" w:rsidR="003A780C" w:rsidRPr="00183258" w:rsidRDefault="003A780C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0515E4B3" w14:textId="77777777" w:rsidR="003A780C" w:rsidRPr="00183258" w:rsidRDefault="005F4730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ber</w:t>
      </w:r>
      <w:r w:rsidRPr="001832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2006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–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2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11 </w:t>
      </w:r>
      <w:r w:rsidRPr="00183258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Ist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tu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eo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83258">
        <w:rPr>
          <w:rFonts w:asciiTheme="minorHAnsi" w:eastAsia="Arial" w:hAnsiTheme="minorHAnsi" w:cstheme="minorHAnsi"/>
          <w:sz w:val="22"/>
          <w:szCs w:val="22"/>
        </w:rPr>
        <w:t>e”,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nre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</w:p>
    <w:p w14:paraId="33F360F3" w14:textId="77777777" w:rsidR="003A780C" w:rsidRPr="00183258" w:rsidRDefault="003A780C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1ADB0D6A" w14:textId="77777777" w:rsidR="003A780C" w:rsidRPr="00183258" w:rsidRDefault="005F4730">
      <w:pPr>
        <w:ind w:left="2910" w:right="545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(P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er</w:t>
      </w:r>
      <w:r w:rsidRPr="0018325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o)</w:t>
      </w:r>
      <w:r w:rsidRPr="00183258">
        <w:rPr>
          <w:rFonts w:asciiTheme="minorHAnsi" w:eastAsia="Arial" w:hAnsiTheme="minorHAnsi" w:cstheme="minorHAnsi"/>
          <w:sz w:val="22"/>
          <w:szCs w:val="22"/>
        </w:rPr>
        <w:t>,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w w:val="99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4"/>
          <w:w w:val="99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w w:val="99"/>
          <w:sz w:val="22"/>
          <w:szCs w:val="22"/>
        </w:rPr>
        <w:t>.</w:t>
      </w:r>
    </w:p>
    <w:p w14:paraId="609E6BC1" w14:textId="77777777" w:rsidR="003A780C" w:rsidRPr="00183258" w:rsidRDefault="003A780C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561372BF" w14:textId="77777777" w:rsidR="003A780C" w:rsidRPr="00183258" w:rsidRDefault="003A780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25F462" w14:textId="77777777" w:rsidR="003A780C" w:rsidRPr="00183258" w:rsidRDefault="005F4730">
      <w:pPr>
        <w:ind w:left="223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z w:val="22"/>
          <w:szCs w:val="22"/>
        </w:rPr>
        <w:t>PR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FESSI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NAL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LO</w:t>
      </w:r>
      <w:r w:rsidRPr="00183258">
        <w:rPr>
          <w:rFonts w:asciiTheme="minorHAnsi" w:eastAsia="Arial" w:hAnsiTheme="minorHAnsi" w:cstheme="minorHAnsi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EN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/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z w:val="22"/>
          <w:szCs w:val="22"/>
        </w:rPr>
        <w:t>NS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z w:val="22"/>
          <w:szCs w:val="22"/>
        </w:rPr>
        <w:t>IPS</w:t>
      </w:r>
    </w:p>
    <w:p w14:paraId="221D3C21" w14:textId="77777777" w:rsidR="003A780C" w:rsidRPr="00183258" w:rsidRDefault="003A780C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56988060" w14:textId="77777777" w:rsidR="003A780C" w:rsidRPr="00183258" w:rsidRDefault="005F4730">
      <w:pPr>
        <w:spacing w:line="425" w:lineRule="auto"/>
        <w:ind w:left="3126" w:right="67" w:hanging="3013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183258">
        <w:rPr>
          <w:rFonts w:asciiTheme="minorHAnsi" w:eastAsia="Arial" w:hAnsiTheme="minorHAnsi" w:cstheme="minorHAnsi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2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83258">
        <w:rPr>
          <w:rFonts w:asciiTheme="minorHAnsi" w:eastAsia="Arial" w:hAnsiTheme="minorHAnsi" w:cstheme="minorHAnsi"/>
          <w:sz w:val="22"/>
          <w:szCs w:val="22"/>
        </w:rPr>
        <w:t>16</w:t>
      </w:r>
      <w:r w:rsidRPr="001832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–</w:t>
      </w:r>
      <w:r w:rsidRPr="001832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2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17   </w:t>
      </w:r>
      <w:r w:rsidRPr="00183258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-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w w:val="99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w w:val="99"/>
          <w:sz w:val="22"/>
          <w:szCs w:val="22"/>
        </w:rPr>
        <w:t>orato</w:t>
      </w:r>
      <w:r w:rsidRPr="00183258">
        <w:rPr>
          <w:rFonts w:asciiTheme="minorHAnsi" w:eastAsia="Arial" w:hAnsiTheme="minorHAnsi" w:cstheme="minorHAnsi"/>
          <w:spacing w:val="5"/>
          <w:w w:val="99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w w:val="99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-12"/>
          <w:w w:val="9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of</w:t>
      </w:r>
      <w:r w:rsidRPr="001832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w w:val="99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w w:val="99"/>
          <w:sz w:val="22"/>
          <w:szCs w:val="22"/>
        </w:rPr>
        <w:t>tr</w:t>
      </w:r>
      <w:r w:rsidRPr="0018325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w w:val="99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4"/>
          <w:w w:val="99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3"/>
          <w:w w:val="99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w w:val="99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w w:val="99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-12"/>
          <w:w w:val="9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nd</w:t>
      </w:r>
      <w:r w:rsidRPr="001832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of</w:t>
      </w:r>
      <w:r w:rsidRPr="001832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Ion</w:t>
      </w:r>
      <w:r w:rsidRPr="001832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,</w:t>
      </w:r>
      <w:r w:rsidRPr="00183258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Un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3258">
        <w:rPr>
          <w:rFonts w:asciiTheme="minorHAnsi" w:eastAsia="Arial" w:hAnsiTheme="minorHAnsi" w:cstheme="minorHAnsi"/>
          <w:sz w:val="22"/>
          <w:szCs w:val="22"/>
        </w:rPr>
        <w:t>er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tà d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z w:val="22"/>
          <w:szCs w:val="22"/>
        </w:rPr>
        <w:t>di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di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a.</w:t>
      </w:r>
    </w:p>
    <w:p w14:paraId="3381BA2B" w14:textId="77777777" w:rsidR="003A780C" w:rsidRPr="00183258" w:rsidRDefault="005F4730">
      <w:pPr>
        <w:spacing w:before="5" w:line="425" w:lineRule="auto"/>
        <w:ind w:left="113" w:right="421" w:firstLine="3013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ar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ng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q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z w:val="22"/>
          <w:szCs w:val="22"/>
        </w:rPr>
        <w:t>es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of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atch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83258">
        <w:rPr>
          <w:rFonts w:asciiTheme="minorHAnsi" w:eastAsia="Arial" w:hAnsiTheme="minorHAnsi" w:cstheme="minorHAnsi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ol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el</w:t>
      </w:r>
      <w:r w:rsidRPr="00183258">
        <w:rPr>
          <w:rFonts w:asciiTheme="minorHAnsi" w:eastAsia="Arial" w:hAnsiTheme="minorHAnsi" w:cstheme="minorHAnsi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n.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pr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2</w:t>
      </w:r>
      <w:r w:rsidRPr="00183258">
        <w:rPr>
          <w:rFonts w:asciiTheme="minorHAnsi" w:eastAsia="Arial" w:hAnsiTheme="minorHAnsi" w:cstheme="minorHAnsi"/>
          <w:sz w:val="22"/>
          <w:szCs w:val="22"/>
        </w:rPr>
        <w:t>0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83258">
        <w:rPr>
          <w:rFonts w:asciiTheme="minorHAnsi" w:eastAsia="Arial" w:hAnsiTheme="minorHAnsi" w:cstheme="minorHAnsi"/>
          <w:sz w:val="22"/>
          <w:szCs w:val="22"/>
        </w:rPr>
        <w:t>5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–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83258">
        <w:rPr>
          <w:rFonts w:asciiTheme="minorHAnsi" w:eastAsia="Arial" w:hAnsiTheme="minorHAnsi" w:cstheme="minorHAnsi"/>
          <w:sz w:val="22"/>
          <w:szCs w:val="22"/>
        </w:rPr>
        <w:t>0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5             </w:t>
      </w:r>
      <w:r w:rsidRPr="00183258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al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De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art</w:t>
      </w:r>
      <w:r w:rsidRPr="0018325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at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6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-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.R.N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.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.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zi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di</w:t>
      </w:r>
    </w:p>
    <w:p w14:paraId="12CFCE8D" w14:textId="77777777" w:rsidR="003A780C" w:rsidRPr="00183258" w:rsidRDefault="005F4730">
      <w:pPr>
        <w:spacing w:before="5" w:line="426" w:lineRule="auto"/>
        <w:ind w:left="3126" w:right="96"/>
        <w:rPr>
          <w:rFonts w:asciiTheme="minorHAnsi" w:eastAsia="Arial" w:hAnsiTheme="minorHAnsi" w:cstheme="minorHAnsi"/>
          <w:sz w:val="22"/>
          <w:szCs w:val="22"/>
        </w:rPr>
        <w:sectPr w:rsidR="003A780C" w:rsidRPr="00183258">
          <w:type w:val="continuous"/>
          <w:pgSz w:w="11920" w:h="16840"/>
          <w:pgMar w:top="1340" w:right="1040" w:bottom="280" w:left="1020" w:header="720" w:footer="720" w:gutter="0"/>
          <w:cols w:space="720"/>
        </w:sectPr>
      </w:pPr>
      <w:r w:rsidRPr="00183258">
        <w:rPr>
          <w:rFonts w:asciiTheme="minorHAnsi" w:eastAsia="Arial" w:hAnsiTheme="minorHAnsi" w:cstheme="minorHAnsi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Na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zi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e di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ta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zz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e,</w:t>
      </w:r>
      <w:r w:rsidRPr="00183258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“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z w:val="22"/>
          <w:szCs w:val="22"/>
        </w:rPr>
        <w:t>at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” L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ar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ng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of 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toch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al</w:t>
      </w:r>
      <w:r w:rsidRPr="0018325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q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,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ne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ora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of 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at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al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ar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q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6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933C346" w14:textId="77777777" w:rsidR="003A780C" w:rsidRPr="00183258" w:rsidRDefault="003A780C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61D73C47" w14:textId="77777777" w:rsidR="003A780C" w:rsidRPr="00183258" w:rsidRDefault="005F4730">
      <w:pPr>
        <w:spacing w:before="37"/>
        <w:ind w:left="315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z w:val="22"/>
          <w:szCs w:val="22"/>
        </w:rPr>
        <w:t>PR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FESSI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NAL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RAINI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G</w:t>
      </w:r>
    </w:p>
    <w:p w14:paraId="1930668F" w14:textId="77777777" w:rsidR="003A780C" w:rsidRPr="00183258" w:rsidRDefault="003A780C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70DB2B9A" w14:textId="77777777" w:rsidR="003A780C" w:rsidRPr="00183258" w:rsidRDefault="005F4730">
      <w:pPr>
        <w:ind w:left="168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z w:val="22"/>
          <w:szCs w:val="22"/>
        </w:rPr>
        <w:t>6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–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8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te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2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83258">
        <w:rPr>
          <w:rFonts w:asciiTheme="minorHAnsi" w:eastAsia="Arial" w:hAnsiTheme="minorHAnsi" w:cstheme="minorHAnsi"/>
          <w:sz w:val="22"/>
          <w:szCs w:val="22"/>
        </w:rPr>
        <w:t>17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              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ar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at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on</w:t>
      </w:r>
      <w:r w:rsidRPr="001832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at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8</w:t>
      </w:r>
      <w:r w:rsidRPr="00183258">
        <w:rPr>
          <w:rFonts w:asciiTheme="minorHAnsi" w:eastAsia="Arial" w:hAnsiTheme="minorHAnsi" w:cstheme="minorHAnsi"/>
          <w:sz w:val="22"/>
          <w:szCs w:val="22"/>
        </w:rPr>
        <w:t>th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he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of</w:t>
      </w:r>
    </w:p>
    <w:p w14:paraId="2324A0DE" w14:textId="77777777" w:rsidR="003A780C" w:rsidRPr="00183258" w:rsidRDefault="003A780C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4F3C2A1B" w14:textId="77777777" w:rsidR="003A780C" w:rsidRPr="00183258" w:rsidRDefault="005F4730">
      <w:pPr>
        <w:spacing w:line="425" w:lineRule="auto"/>
        <w:ind w:left="3224" w:right="530" w:hanging="158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z w:val="22"/>
          <w:szCs w:val="22"/>
        </w:rPr>
        <w:t>It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z w:val="22"/>
          <w:szCs w:val="22"/>
        </w:rPr>
        <w:t>,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ar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at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ng</w:t>
      </w:r>
      <w:r w:rsidRPr="001832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he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on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of 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wor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83258">
        <w:rPr>
          <w:rFonts w:asciiTheme="minorHAnsi" w:eastAsia="Arial" w:hAnsiTheme="minorHAnsi" w:cstheme="minorHAnsi"/>
          <w:sz w:val="22"/>
          <w:szCs w:val="22"/>
        </w:rPr>
        <w:t>: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”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he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an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ur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tem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ls</w:t>
      </w:r>
      <w:r w:rsidRPr="00183258">
        <w:rPr>
          <w:rFonts w:asciiTheme="minorHAnsi" w:eastAsia="Arial" w:hAnsiTheme="minorHAnsi" w:cstheme="minorHAnsi"/>
          <w:sz w:val="22"/>
          <w:szCs w:val="22"/>
        </w:rPr>
        <w:t>: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183258">
        <w:rPr>
          <w:rFonts w:asciiTheme="minorHAnsi" w:eastAsia="Arial" w:hAnsiTheme="minorHAnsi" w:cstheme="minorHAnsi"/>
          <w:sz w:val="22"/>
          <w:szCs w:val="22"/>
        </w:rPr>
        <w:t>tro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z w:val="22"/>
          <w:szCs w:val="22"/>
        </w:rPr>
        <w:t>el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to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ud</w:t>
      </w:r>
      <w:r w:rsidRPr="00183258">
        <w:rPr>
          <w:rFonts w:asciiTheme="minorHAnsi" w:eastAsia="Arial" w:hAnsiTheme="minorHAnsi" w:cstheme="minorHAnsi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83258">
        <w:rPr>
          <w:rFonts w:asciiTheme="minorHAnsi" w:eastAsia="Arial" w:hAnsiTheme="minorHAnsi" w:cstheme="minorHAnsi"/>
          <w:sz w:val="22"/>
          <w:szCs w:val="22"/>
        </w:rPr>
        <w:t>ers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f Hu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n’</w:t>
      </w:r>
      <w:r w:rsidRPr="00183258">
        <w:rPr>
          <w:rFonts w:asciiTheme="minorHAnsi" w:eastAsia="Arial" w:hAnsiTheme="minorHAnsi" w:cstheme="minorHAnsi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e”.</w:t>
      </w:r>
    </w:p>
    <w:p w14:paraId="52283642" w14:textId="77777777" w:rsidR="003A780C" w:rsidRPr="00183258" w:rsidRDefault="003A780C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6BB663C1" w14:textId="77777777" w:rsidR="003A780C" w:rsidRPr="00183258" w:rsidRDefault="003A780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1DE4E3" w14:textId="77777777" w:rsidR="003A780C" w:rsidRPr="00183258" w:rsidRDefault="003A780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E2C962" w14:textId="77777777" w:rsidR="003A780C" w:rsidRPr="00183258" w:rsidRDefault="003A780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54842D" w14:textId="77777777" w:rsidR="003A780C" w:rsidRPr="00183258" w:rsidRDefault="005F4730">
      <w:pPr>
        <w:ind w:left="214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AN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>UA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SKI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LL</w:t>
      </w:r>
      <w:r w:rsidRPr="00183258">
        <w:rPr>
          <w:rFonts w:asciiTheme="minorHAnsi" w:eastAsia="Arial" w:hAnsiTheme="minorHAnsi" w:cstheme="minorHAnsi"/>
          <w:sz w:val="22"/>
          <w:szCs w:val="22"/>
        </w:rPr>
        <w:t>S</w:t>
      </w:r>
    </w:p>
    <w:p w14:paraId="285F8871" w14:textId="77777777" w:rsidR="003A780C" w:rsidRPr="00183258" w:rsidRDefault="003A780C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74022593" w14:textId="77777777" w:rsidR="003A780C" w:rsidRPr="00183258" w:rsidRDefault="005F4730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z w:val="22"/>
          <w:szCs w:val="22"/>
        </w:rPr>
        <w:t>er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e                       </w:t>
      </w:r>
      <w:r w:rsidRPr="0018325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- 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</w:p>
    <w:p w14:paraId="11686008" w14:textId="77777777" w:rsidR="003A780C" w:rsidRPr="00183258" w:rsidRDefault="003A780C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6C38CE79" w14:textId="77777777" w:rsidR="003A780C" w:rsidRPr="00183258" w:rsidRDefault="005F4730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th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es                       </w:t>
      </w:r>
      <w:r w:rsidRPr="00183258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-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h</w:t>
      </w:r>
    </w:p>
    <w:p w14:paraId="5A55E14E" w14:textId="77777777" w:rsidR="003A780C" w:rsidRPr="00183258" w:rsidRDefault="003A780C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2BB1562A" w14:textId="77777777" w:rsidR="003A780C" w:rsidRPr="00183258" w:rsidRDefault="005F4730">
      <w:pPr>
        <w:spacing w:line="425" w:lineRule="auto"/>
        <w:ind w:left="3054" w:right="102" w:firstLine="2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ur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83258">
        <w:rPr>
          <w:rFonts w:asciiTheme="minorHAnsi" w:eastAsia="Arial" w:hAnsiTheme="minorHAnsi" w:cstheme="minorHAnsi"/>
          <w:sz w:val="22"/>
          <w:szCs w:val="22"/>
        </w:rPr>
        <w:t>el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di</w:t>
      </w:r>
      <w:r w:rsidRPr="00183258">
        <w:rPr>
          <w:rFonts w:asciiTheme="minorHAnsi" w:eastAsia="Arial" w:hAnsiTheme="minorHAnsi" w:cstheme="minorHAnsi"/>
          <w:sz w:val="22"/>
          <w:szCs w:val="22"/>
        </w:rPr>
        <w:t>ate</w:t>
      </w:r>
      <w:r w:rsidRPr="001832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z w:val="22"/>
          <w:szCs w:val="22"/>
        </w:rPr>
        <w:t>1.2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of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Co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on</w:t>
      </w:r>
      <w:r w:rsidRPr="001832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uro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F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83258">
        <w:rPr>
          <w:rFonts w:asciiTheme="minorHAnsi" w:eastAsia="Arial" w:hAnsiTheme="minorHAnsi" w:cstheme="minorHAnsi"/>
          <w:sz w:val="22"/>
          <w:szCs w:val="22"/>
        </w:rPr>
        <w:t>ork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of Re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83258">
        <w:rPr>
          <w:rFonts w:asciiTheme="minorHAnsi" w:eastAsia="Arial" w:hAnsiTheme="minorHAnsi" w:cstheme="minorHAnsi"/>
          <w:sz w:val="22"/>
          <w:szCs w:val="22"/>
        </w:rPr>
        <w:t>eren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83258">
        <w:rPr>
          <w:rFonts w:asciiTheme="minorHAnsi" w:eastAsia="Arial" w:hAnsiTheme="minorHAnsi" w:cstheme="minorHAnsi"/>
          <w:sz w:val="22"/>
          <w:szCs w:val="22"/>
        </w:rPr>
        <w:t>or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ua</w:t>
      </w:r>
      <w:r w:rsidRPr="00183258">
        <w:rPr>
          <w:rFonts w:asciiTheme="minorHAnsi" w:eastAsia="Arial" w:hAnsiTheme="minorHAnsi" w:cstheme="minorHAnsi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(C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FR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)</w:t>
      </w:r>
      <w:r w:rsidRPr="00183258">
        <w:rPr>
          <w:rFonts w:asciiTheme="minorHAnsi" w:eastAsia="Arial" w:hAnsiTheme="minorHAnsi" w:cstheme="minorHAnsi"/>
          <w:sz w:val="22"/>
          <w:szCs w:val="22"/>
        </w:rPr>
        <w:t>.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tt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ng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re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ng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18325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ng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183258">
        <w:rPr>
          <w:rFonts w:asciiTheme="minorHAnsi" w:eastAsia="Arial" w:hAnsiTheme="minorHAnsi" w:cstheme="minorHAnsi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an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ng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ng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sk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183258">
        <w:rPr>
          <w:rFonts w:asciiTheme="minorHAnsi" w:eastAsia="Arial" w:hAnsiTheme="minorHAnsi" w:cstheme="minorHAnsi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183258">
        <w:rPr>
          <w:rFonts w:asciiTheme="minorHAnsi" w:eastAsia="Arial" w:hAnsiTheme="minorHAnsi" w:cstheme="minorHAnsi"/>
          <w:spacing w:val="6"/>
          <w:sz w:val="22"/>
          <w:szCs w:val="22"/>
        </w:rPr>
        <w:t>)</w:t>
      </w:r>
      <w:r w:rsidRPr="001832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D434127" w14:textId="77777777" w:rsidR="003A780C" w:rsidRPr="00183258" w:rsidRDefault="003A780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276257" w14:textId="77777777" w:rsidR="003A780C" w:rsidRPr="00183258" w:rsidRDefault="003A780C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09F47009" w14:textId="77777777" w:rsidR="003A780C" w:rsidRPr="00183258" w:rsidRDefault="005F4730">
      <w:pPr>
        <w:ind w:left="334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83258">
        <w:rPr>
          <w:rFonts w:asciiTheme="minorHAnsi" w:eastAsia="Arial" w:hAnsiTheme="minorHAnsi" w:cstheme="minorHAnsi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LS</w:t>
      </w:r>
    </w:p>
    <w:p w14:paraId="017AC73D" w14:textId="77777777" w:rsidR="003A780C" w:rsidRPr="00183258" w:rsidRDefault="003A780C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5E3A2AF4" w14:textId="77777777" w:rsidR="003A780C" w:rsidRPr="00183258" w:rsidRDefault="005F4730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183258">
        <w:rPr>
          <w:rFonts w:asciiTheme="minorHAnsi" w:eastAsia="Arial" w:hAnsiTheme="minorHAnsi" w:cstheme="minorHAnsi"/>
          <w:sz w:val="22"/>
          <w:szCs w:val="22"/>
        </w:rPr>
        <w:t>at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on</w:t>
      </w:r>
      <w:r w:rsidRPr="001832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,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bo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team 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788EAA88" w14:textId="77777777" w:rsidR="003A780C" w:rsidRPr="00183258" w:rsidRDefault="003A780C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14310B2F" w14:textId="77777777" w:rsidR="003A780C" w:rsidRPr="00183258" w:rsidRDefault="003A780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86D394" w14:textId="77777777" w:rsidR="003A780C" w:rsidRPr="00183258" w:rsidRDefault="003A780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6FB5E0" w14:textId="77777777" w:rsidR="003A780C" w:rsidRPr="00183258" w:rsidRDefault="005F4730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s                               -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od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of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83258">
        <w:rPr>
          <w:rFonts w:asciiTheme="minorHAnsi" w:eastAsia="Arial" w:hAnsiTheme="minorHAnsi" w:cstheme="minorHAnsi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er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te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3A11571" w14:textId="77777777" w:rsidR="003A780C" w:rsidRPr="00183258" w:rsidRDefault="003A780C">
      <w:pPr>
        <w:spacing w:line="180" w:lineRule="exact"/>
        <w:rPr>
          <w:rFonts w:asciiTheme="minorHAnsi" w:hAnsiTheme="minorHAnsi" w:cstheme="minorHAnsi"/>
          <w:sz w:val="22"/>
          <w:szCs w:val="22"/>
        </w:rPr>
      </w:pPr>
    </w:p>
    <w:p w14:paraId="55C032F7" w14:textId="77777777" w:rsidR="003A780C" w:rsidRPr="00183258" w:rsidRDefault="005F4730">
      <w:pPr>
        <w:ind w:left="2945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of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Of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(</w:t>
      </w:r>
      <w:r w:rsidRPr="0018325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z w:val="22"/>
          <w:szCs w:val="22"/>
        </w:rPr>
        <w:t>d,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xc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,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wer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nt</w:t>
      </w:r>
      <w:r w:rsidRPr="00183258">
        <w:rPr>
          <w:rFonts w:asciiTheme="minorHAnsi" w:eastAsia="Arial" w:hAnsiTheme="minorHAnsi" w:cstheme="minorHAnsi"/>
          <w:spacing w:val="6"/>
          <w:sz w:val="22"/>
          <w:szCs w:val="22"/>
        </w:rPr>
        <w:t>)</w:t>
      </w:r>
      <w:r w:rsidRPr="001832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970204C" w14:textId="77777777" w:rsidR="003A780C" w:rsidRPr="00183258" w:rsidRDefault="005F4730">
      <w:pPr>
        <w:spacing w:before="17"/>
        <w:ind w:left="2945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w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of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nt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er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ers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the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ta</w:t>
      </w:r>
      <w:r w:rsidRPr="00183258">
        <w:rPr>
          <w:rFonts w:asciiTheme="minorHAnsi" w:eastAsia="Arial" w:hAnsiTheme="minorHAnsi" w:cstheme="minorHAnsi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5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6D93D308" w14:textId="77777777" w:rsidR="003A780C" w:rsidRPr="00183258" w:rsidRDefault="005F4730">
      <w:pPr>
        <w:spacing w:before="17"/>
        <w:ind w:left="2945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w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of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he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ft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83258">
        <w:rPr>
          <w:rFonts w:asciiTheme="minorHAnsi" w:eastAsia="Arial" w:hAnsiTheme="minorHAnsi" w:cstheme="minorHAnsi"/>
          <w:sz w:val="22"/>
          <w:szCs w:val="22"/>
        </w:rPr>
        <w:t>are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183258">
        <w:rPr>
          <w:rFonts w:asciiTheme="minorHAnsi" w:eastAsia="Arial" w:hAnsiTheme="minorHAnsi" w:cstheme="minorHAnsi"/>
          <w:sz w:val="22"/>
          <w:szCs w:val="22"/>
        </w:rPr>
        <w:t>or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q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ui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on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“</w:t>
      </w:r>
      <w:r w:rsidRPr="00183258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183258">
        <w:rPr>
          <w:rFonts w:asciiTheme="minorHAnsi" w:eastAsia="Arial" w:hAnsiTheme="minorHAnsi" w:cstheme="minorHAnsi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p”</w:t>
      </w:r>
    </w:p>
    <w:p w14:paraId="5B13C86D" w14:textId="77777777" w:rsidR="003A780C" w:rsidRPr="00183258" w:rsidRDefault="005F4730">
      <w:pPr>
        <w:spacing w:before="19"/>
        <w:ind w:left="3271" w:right="428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183258">
        <w:rPr>
          <w:rFonts w:asciiTheme="minorHAnsi" w:eastAsia="Arial" w:hAnsiTheme="minorHAnsi" w:cstheme="minorHAnsi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x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w w:val="99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4"/>
          <w:w w:val="99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w w:val="99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f</w:t>
      </w:r>
      <w:r w:rsidRPr="00183258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w w:val="99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)</w:t>
      </w:r>
      <w:r w:rsidRPr="00183258">
        <w:rPr>
          <w:rFonts w:asciiTheme="minorHAnsi" w:eastAsia="Arial" w:hAnsiTheme="minorHAnsi" w:cstheme="minorHAnsi"/>
          <w:w w:val="99"/>
          <w:sz w:val="22"/>
          <w:szCs w:val="22"/>
        </w:rPr>
        <w:t>.</w:t>
      </w:r>
    </w:p>
    <w:p w14:paraId="20FCD471" w14:textId="77777777" w:rsidR="003A780C" w:rsidRPr="00183258" w:rsidRDefault="003A780C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1E6EBA89" w14:textId="77777777" w:rsidR="003A780C" w:rsidRPr="00183258" w:rsidRDefault="003A780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F6D830" w14:textId="77777777" w:rsidR="003A780C" w:rsidRPr="00183258" w:rsidRDefault="003A780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D068AD" w14:textId="77777777" w:rsidR="003A780C" w:rsidRPr="00183258" w:rsidRDefault="005F4730">
      <w:pPr>
        <w:ind w:left="113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al</w:t>
      </w:r>
      <w:r w:rsidRPr="001832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s                          -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w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f 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w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e-c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ch-c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183258">
        <w:rPr>
          <w:rFonts w:asciiTheme="minorHAnsi" w:eastAsia="Arial" w:hAnsiTheme="minorHAnsi" w:cstheme="minorHAnsi"/>
          <w:sz w:val="22"/>
          <w:szCs w:val="22"/>
        </w:rPr>
        <w:t>q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on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b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664C9A60" w14:textId="77777777" w:rsidR="003A780C" w:rsidRPr="00183258" w:rsidRDefault="003A780C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23CB3370" w14:textId="77777777" w:rsidR="003A780C" w:rsidRPr="00183258" w:rsidRDefault="005F4730">
      <w:pPr>
        <w:spacing w:line="425" w:lineRule="auto"/>
        <w:ind w:left="3114" w:right="90" w:hanging="169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w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of 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hi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toc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al</w:t>
      </w:r>
      <w:r w:rsidRPr="00183258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q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z w:val="22"/>
          <w:szCs w:val="22"/>
        </w:rPr>
        <w:t>es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(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z w:val="22"/>
          <w:szCs w:val="22"/>
        </w:rPr>
        <w:t>br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z w:val="22"/>
          <w:szCs w:val="22"/>
        </w:rPr>
        <w:t>: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FI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H,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832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45810C01" w14:textId="77777777" w:rsidR="003A780C" w:rsidRPr="00183258" w:rsidRDefault="005F4730">
      <w:pPr>
        <w:spacing w:before="5" w:line="260" w:lineRule="auto"/>
        <w:ind w:left="3306" w:right="66" w:hanging="361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z w:val="22"/>
          <w:szCs w:val="22"/>
        </w:rPr>
        <w:t xml:space="preserve">-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w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of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ar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q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era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on,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hro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at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grap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z w:val="22"/>
          <w:szCs w:val="22"/>
        </w:rPr>
        <w:t>,</w:t>
      </w:r>
      <w:r w:rsidRPr="001832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q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,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/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z w:val="22"/>
          <w:szCs w:val="22"/>
        </w:rPr>
        <w:t>NA</w:t>
      </w:r>
      <w:r w:rsidRPr="00183258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extra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n)</w:t>
      </w:r>
      <w:r w:rsidRPr="00183258">
        <w:rPr>
          <w:rFonts w:asciiTheme="minorHAnsi" w:eastAsia="Arial" w:hAnsiTheme="minorHAnsi" w:cstheme="minorHAnsi"/>
          <w:sz w:val="22"/>
          <w:szCs w:val="22"/>
        </w:rPr>
        <w:t>.</w:t>
      </w:r>
    </w:p>
    <w:p w14:paraId="02B664AC" w14:textId="77777777" w:rsidR="003A780C" w:rsidRPr="00183258" w:rsidRDefault="003A780C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2A40D9F3" w14:textId="77777777" w:rsidR="003A780C" w:rsidRPr="00183258" w:rsidRDefault="003A780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4F6135A" w14:textId="77777777" w:rsidR="003A780C" w:rsidRPr="00183258" w:rsidRDefault="003A780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512688" w14:textId="77777777" w:rsidR="003A780C" w:rsidRPr="00183258" w:rsidRDefault="005F4730">
      <w:pPr>
        <w:spacing w:line="426" w:lineRule="auto"/>
        <w:ind w:left="3126" w:right="870" w:hanging="295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th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Occ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s                     </w:t>
      </w:r>
      <w:r w:rsidRPr="00183258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2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83258">
        <w:rPr>
          <w:rFonts w:asciiTheme="minorHAnsi" w:eastAsia="Arial" w:hAnsiTheme="minorHAnsi" w:cstheme="minorHAnsi"/>
          <w:sz w:val="22"/>
          <w:szCs w:val="22"/>
        </w:rPr>
        <w:t>08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–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2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183258">
        <w:rPr>
          <w:rFonts w:asciiTheme="minorHAnsi" w:eastAsia="Arial" w:hAnsiTheme="minorHAnsi" w:cstheme="minorHAnsi"/>
          <w:sz w:val="22"/>
          <w:szCs w:val="22"/>
        </w:rPr>
        <w:t>15</w:t>
      </w:r>
      <w:r w:rsidRPr="00183258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-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ng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at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ter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“</w:t>
      </w:r>
      <w:r w:rsidRPr="00183258">
        <w:rPr>
          <w:rFonts w:asciiTheme="minorHAnsi" w:eastAsia="Arial" w:hAnsiTheme="minorHAnsi" w:cstheme="minorHAnsi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P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”</w:t>
      </w:r>
      <w:r w:rsidRPr="00183258">
        <w:rPr>
          <w:rFonts w:asciiTheme="minorHAnsi" w:eastAsia="Arial" w:hAnsiTheme="minorHAnsi" w:cstheme="minorHAnsi"/>
          <w:sz w:val="22"/>
          <w:szCs w:val="22"/>
        </w:rPr>
        <w:t>,</w:t>
      </w:r>
      <w:r w:rsidRPr="00183258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to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(P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z w:val="22"/>
          <w:szCs w:val="22"/>
        </w:rPr>
        <w:t>er</w:t>
      </w:r>
      <w:r w:rsidRPr="00183258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183258">
        <w:rPr>
          <w:rFonts w:asciiTheme="minorHAnsi" w:eastAsia="Arial" w:hAnsiTheme="minorHAnsi" w:cstheme="minorHAnsi"/>
          <w:sz w:val="22"/>
          <w:szCs w:val="22"/>
        </w:rPr>
        <w:t>,</w:t>
      </w:r>
      <w:r w:rsidRPr="00183258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83258">
        <w:rPr>
          <w:rFonts w:asciiTheme="minorHAnsi" w:eastAsia="Arial" w:hAnsiTheme="minorHAnsi" w:cstheme="minorHAnsi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183258">
        <w:rPr>
          <w:rFonts w:asciiTheme="minorHAnsi" w:eastAsia="Arial" w:hAnsiTheme="minorHAnsi" w:cstheme="minorHAnsi"/>
          <w:sz w:val="22"/>
          <w:szCs w:val="22"/>
        </w:rPr>
        <w:t>.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ng</w:t>
      </w:r>
      <w:r w:rsidRPr="00183258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g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z w:val="22"/>
          <w:szCs w:val="22"/>
        </w:rPr>
        <w:t>d</w:t>
      </w:r>
      <w:r w:rsidRPr="00183258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z w:val="22"/>
          <w:szCs w:val="22"/>
        </w:rPr>
        <w:t>co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183258">
        <w:rPr>
          <w:rFonts w:asciiTheme="minorHAnsi" w:eastAsia="Arial" w:hAnsiTheme="minorHAnsi" w:cstheme="minorHAnsi"/>
          <w:sz w:val="22"/>
          <w:szCs w:val="22"/>
        </w:rPr>
        <w:t>u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183258">
        <w:rPr>
          <w:rFonts w:asciiTheme="minorHAnsi" w:eastAsia="Arial" w:hAnsiTheme="minorHAnsi" w:cstheme="minorHAnsi"/>
          <w:sz w:val="22"/>
          <w:szCs w:val="22"/>
        </w:rPr>
        <w:t>at</w:t>
      </w:r>
      <w:r w:rsidRPr="00183258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183258">
        <w:rPr>
          <w:rFonts w:asciiTheme="minorHAnsi" w:eastAsia="Arial" w:hAnsiTheme="minorHAnsi" w:cstheme="minorHAnsi"/>
          <w:sz w:val="22"/>
          <w:szCs w:val="22"/>
        </w:rPr>
        <w:t>e</w:t>
      </w:r>
      <w:r w:rsidRPr="001832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nd orga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183258">
        <w:rPr>
          <w:rFonts w:asciiTheme="minorHAnsi" w:eastAsia="Arial" w:hAnsiTheme="minorHAnsi" w:cstheme="minorHAnsi"/>
          <w:sz w:val="22"/>
          <w:szCs w:val="22"/>
        </w:rPr>
        <w:t>at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183258">
        <w:rPr>
          <w:rFonts w:asciiTheme="minorHAnsi" w:eastAsia="Arial" w:hAnsiTheme="minorHAnsi" w:cstheme="minorHAnsi"/>
          <w:sz w:val="22"/>
          <w:szCs w:val="22"/>
        </w:rPr>
        <w:t>o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83258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183258">
        <w:rPr>
          <w:rFonts w:asciiTheme="minorHAnsi" w:eastAsia="Arial" w:hAnsiTheme="minorHAnsi" w:cstheme="minorHAnsi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183258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il</w:t>
      </w:r>
      <w:r w:rsidRPr="00183258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83258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183258">
        <w:rPr>
          <w:rFonts w:asciiTheme="minorHAnsi" w:eastAsia="Arial" w:hAnsiTheme="minorHAnsi" w:cstheme="minorHAnsi"/>
          <w:sz w:val="22"/>
          <w:szCs w:val="22"/>
        </w:rPr>
        <w:t>.</w:t>
      </w:r>
    </w:p>
    <w:sectPr w:rsidR="003A780C" w:rsidRPr="00183258">
      <w:pgSz w:w="11920" w:h="16840"/>
      <w:pgMar w:top="1560" w:right="11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8C173E"/>
    <w:multiLevelType w:val="multilevel"/>
    <w:tmpl w:val="B1C0C36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80C"/>
    <w:rsid w:val="00183258"/>
    <w:rsid w:val="003A780C"/>
    <w:rsid w:val="005F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D4907"/>
  <w15:docId w15:val="{101BDD73-CFF6-4D4C-B8B6-53BCD1D1B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2021-05-27T12:04:00Z</dcterms:created>
  <dcterms:modified xsi:type="dcterms:W3CDTF">2021-05-27T12:30:00Z</dcterms:modified>
</cp:coreProperties>
</file>